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7010A" w14:textId="5DB843E3" w:rsidR="007A0A52" w:rsidRPr="007A0A52" w:rsidRDefault="007A0A52" w:rsidP="007A0A52">
      <w:pPr>
        <w:tabs>
          <w:tab w:val="left" w:pos="8320"/>
        </w:tabs>
        <w:ind w:right="106"/>
        <w:rPr>
          <w:rFonts w:asciiTheme="minorHAnsi" w:hAnsiTheme="minorHAnsi" w:cstheme="minorHAnsi"/>
          <w:b/>
          <w:spacing w:val="-50"/>
          <w:position w:val="-1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 xml:space="preserve">  </w:t>
      </w:r>
      <w:r w:rsidRPr="007A0A52">
        <w:rPr>
          <w:rFonts w:asciiTheme="minorHAnsi" w:hAnsiTheme="minorHAnsi" w:cstheme="minorHAnsi"/>
          <w:sz w:val="22"/>
          <w:szCs w:val="22"/>
        </w:rPr>
        <w:t>Jun Schroeder</w:t>
      </w:r>
    </w:p>
    <w:p w14:paraId="41FB6C5C" w14:textId="3AD2056D" w:rsidR="00C3367C" w:rsidRPr="007A0A52" w:rsidRDefault="007A0A52">
      <w:pPr>
        <w:tabs>
          <w:tab w:val="left" w:pos="8320"/>
        </w:tabs>
        <w:ind w:right="106"/>
        <w:jc w:val="right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b/>
          <w:w w:val="104"/>
          <w:sz w:val="22"/>
          <w:szCs w:val="22"/>
          <w:u w:color="000000"/>
        </w:rPr>
        <w:t>PERSONAL</w:t>
      </w:r>
      <w:r w:rsidRPr="007A0A52">
        <w:rPr>
          <w:rFonts w:asciiTheme="minorHAnsi" w:hAnsiTheme="minorHAnsi" w:cstheme="minorHAnsi"/>
          <w:b/>
          <w:w w:val="113"/>
          <w:sz w:val="22"/>
          <w:szCs w:val="22"/>
          <w:u w:color="000000"/>
        </w:rPr>
        <w:t xml:space="preserve"> </w:t>
      </w:r>
      <w:r w:rsidRPr="007A0A52">
        <w:rPr>
          <w:rFonts w:asciiTheme="minorHAnsi" w:hAnsiTheme="minorHAnsi" w:cstheme="minorHAnsi"/>
          <w:b/>
          <w:w w:val="102"/>
          <w:sz w:val="22"/>
          <w:szCs w:val="22"/>
          <w:u w:color="000000"/>
        </w:rPr>
        <w:t>DE</w:t>
      </w:r>
      <w:r w:rsidRPr="007A0A52">
        <w:rPr>
          <w:rFonts w:asciiTheme="minorHAnsi" w:hAnsiTheme="minorHAnsi" w:cstheme="minorHAnsi"/>
          <w:b/>
          <w:spacing w:val="-26"/>
          <w:w w:val="94"/>
          <w:sz w:val="22"/>
          <w:szCs w:val="22"/>
          <w:u w:color="000000"/>
        </w:rPr>
        <w:t>T</w:t>
      </w:r>
      <w:r w:rsidRPr="007A0A52">
        <w:rPr>
          <w:rFonts w:asciiTheme="minorHAnsi" w:hAnsiTheme="minorHAnsi" w:cstheme="minorHAnsi"/>
          <w:b/>
          <w:sz w:val="22"/>
          <w:szCs w:val="22"/>
          <w:u w:color="000000"/>
        </w:rPr>
        <w:t>AILS</w:t>
      </w:r>
      <w:r w:rsidRPr="007A0A52">
        <w:rPr>
          <w:rFonts w:asciiTheme="minorHAnsi" w:hAnsiTheme="minorHAnsi" w:cstheme="minorHAnsi"/>
          <w:b/>
          <w:w w:val="113"/>
          <w:sz w:val="22"/>
          <w:szCs w:val="22"/>
          <w:u w:color="000000"/>
        </w:rPr>
        <w:t xml:space="preserve"> </w:t>
      </w:r>
      <w:r w:rsidRPr="007A0A52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6578DA63" w14:textId="77777777" w:rsidR="00C3367C" w:rsidRPr="007A0A52" w:rsidRDefault="00C3367C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0AC6C97" w14:textId="77777777" w:rsidR="00C3367C" w:rsidRPr="007A0A52" w:rsidRDefault="007A0A52">
      <w:pPr>
        <w:spacing w:line="260" w:lineRule="exact"/>
        <w:ind w:left="542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pacing w:val="-11"/>
          <w:position w:val="-1"/>
          <w:sz w:val="22"/>
          <w:szCs w:val="22"/>
        </w:rPr>
        <w:t>A</w:t>
      </w:r>
      <w:r w:rsidRPr="007A0A52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7A0A52">
        <w:rPr>
          <w:rFonts w:asciiTheme="minorHAnsi" w:hAnsiTheme="minorHAnsi" w:cstheme="minorHAnsi"/>
          <w:spacing w:val="-11"/>
          <w:position w:val="-1"/>
          <w:sz w:val="22"/>
          <w:szCs w:val="22"/>
        </w:rPr>
        <w:t>r</w:t>
      </w:r>
      <w:r w:rsidRPr="007A0A52">
        <w:rPr>
          <w:rFonts w:asciiTheme="minorHAnsi" w:hAnsiTheme="minorHAnsi" w:cstheme="minorHAnsi"/>
          <w:position w:val="-1"/>
          <w:sz w:val="22"/>
          <w:szCs w:val="22"/>
        </w:rPr>
        <w:t xml:space="preserve">ess              </w:t>
      </w:r>
      <w:r w:rsidRPr="007A0A52">
        <w:rPr>
          <w:rFonts w:asciiTheme="minorHAnsi" w:hAnsiTheme="minorHAnsi" w:cstheme="minorHAnsi"/>
          <w:spacing w:val="37"/>
          <w:position w:val="-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position w:val="1"/>
          <w:sz w:val="22"/>
          <w:szCs w:val="22"/>
        </w:rPr>
        <w:t>111</w:t>
      </w:r>
      <w:r w:rsidRPr="007A0A52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position w:val="1"/>
          <w:sz w:val="22"/>
          <w:szCs w:val="22"/>
        </w:rPr>
        <w:t xml:space="preserve">First </w:t>
      </w:r>
      <w:r w:rsidRPr="007A0A52">
        <w:rPr>
          <w:rFonts w:asciiTheme="minorHAnsi" w:hAnsiTheme="minorHAnsi" w:cstheme="minorHAnsi"/>
          <w:spacing w:val="16"/>
          <w:position w:val="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position w:val="1"/>
          <w:sz w:val="22"/>
          <w:szCs w:val="22"/>
        </w:rPr>
        <w:t>St,</w:t>
      </w:r>
      <w:r w:rsidRPr="007A0A52">
        <w:rPr>
          <w:rFonts w:asciiTheme="minorHAnsi" w:hAnsiTheme="minorHAnsi" w:cstheme="minorHAnsi"/>
          <w:spacing w:val="44"/>
          <w:position w:val="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position w:val="1"/>
          <w:sz w:val="22"/>
          <w:szCs w:val="22"/>
        </w:rPr>
        <w:t>New</w:t>
      </w:r>
      <w:r w:rsidRPr="007A0A52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pacing w:val="-18"/>
          <w:w w:val="103"/>
          <w:position w:val="1"/>
          <w:sz w:val="22"/>
          <w:szCs w:val="22"/>
        </w:rPr>
        <w:t>Y</w:t>
      </w:r>
      <w:r w:rsidRPr="007A0A52">
        <w:rPr>
          <w:rFonts w:asciiTheme="minorHAnsi" w:hAnsiTheme="minorHAnsi" w:cstheme="minorHAnsi"/>
          <w:w w:val="105"/>
          <w:position w:val="1"/>
          <w:sz w:val="22"/>
          <w:szCs w:val="22"/>
        </w:rPr>
        <w:t>ork</w:t>
      </w:r>
    </w:p>
    <w:p w14:paraId="11CE92BB" w14:textId="77777777" w:rsidR="00C3367C" w:rsidRPr="007A0A52" w:rsidRDefault="007A0A52">
      <w:pPr>
        <w:spacing w:line="260" w:lineRule="exact"/>
        <w:ind w:left="542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position w:val="-1"/>
          <w:sz w:val="22"/>
          <w:szCs w:val="22"/>
        </w:rPr>
        <w:t xml:space="preserve">Phone                 </w:t>
      </w:r>
      <w:r w:rsidRPr="007A0A52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position w:val="1"/>
          <w:sz w:val="22"/>
          <w:szCs w:val="22"/>
        </w:rPr>
        <w:t>(123)</w:t>
      </w:r>
      <w:r w:rsidRPr="007A0A52">
        <w:rPr>
          <w:rFonts w:asciiTheme="minorHAnsi" w:hAnsiTheme="minorHAnsi" w:cstheme="minorHAnsi"/>
          <w:spacing w:val="37"/>
          <w:position w:val="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position w:val="1"/>
          <w:sz w:val="22"/>
          <w:szCs w:val="22"/>
        </w:rPr>
        <w:t>000-0000</w:t>
      </w:r>
    </w:p>
    <w:p w14:paraId="3CDFDA6A" w14:textId="6837685E" w:rsidR="00C3367C" w:rsidRPr="007A0A52" w:rsidRDefault="007A0A52">
      <w:pPr>
        <w:spacing w:before="18"/>
        <w:ind w:left="542"/>
        <w:rPr>
          <w:rFonts w:asciiTheme="minorHAnsi" w:eastAsia="Courier New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position w:val="-2"/>
          <w:sz w:val="22"/>
          <w:szCs w:val="22"/>
        </w:rPr>
        <w:t xml:space="preserve">Mail                   </w:t>
      </w:r>
      <w:r w:rsidRPr="007A0A52">
        <w:rPr>
          <w:rFonts w:asciiTheme="minorHAnsi" w:hAnsiTheme="minorHAnsi" w:cstheme="minorHAnsi"/>
          <w:spacing w:val="46"/>
          <w:position w:val="-2"/>
          <w:sz w:val="22"/>
          <w:szCs w:val="22"/>
        </w:rPr>
        <w:t xml:space="preserve"> </w:t>
      </w:r>
      <w:hyperlink r:id="rId5" w:history="1">
        <w:r w:rsidRPr="00803607">
          <w:rPr>
            <w:rStyle w:val="Hyperlink"/>
            <w:rFonts w:asciiTheme="minorHAnsi" w:eastAsia="Courier New" w:hAnsiTheme="minorHAnsi" w:cstheme="minorHAnsi"/>
            <w:sz w:val="22"/>
            <w:szCs w:val="22"/>
          </w:rPr>
          <w:t>jun@gmail.com</w:t>
        </w:r>
      </w:hyperlink>
    </w:p>
    <w:p w14:paraId="72CADD1C" w14:textId="77777777" w:rsidR="00C3367C" w:rsidRPr="007A0A52" w:rsidRDefault="00C3367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B917BBF" w14:textId="77777777" w:rsidR="00C3367C" w:rsidRPr="007A0A52" w:rsidRDefault="00C336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4542E6" w14:textId="77777777" w:rsidR="00C3367C" w:rsidRPr="007A0A52" w:rsidRDefault="007A0A52">
      <w:pPr>
        <w:tabs>
          <w:tab w:val="left" w:pos="8420"/>
        </w:tabs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b/>
          <w:w w:val="102"/>
          <w:sz w:val="22"/>
          <w:szCs w:val="22"/>
          <w:u w:color="000000"/>
        </w:rPr>
        <w:t>EDUC</w:t>
      </w:r>
      <w:r w:rsidRPr="007A0A52">
        <w:rPr>
          <w:rFonts w:asciiTheme="minorHAnsi" w:hAnsiTheme="minorHAnsi" w:cstheme="minorHAnsi"/>
          <w:b/>
          <w:spacing w:val="-26"/>
          <w:w w:val="102"/>
          <w:sz w:val="22"/>
          <w:szCs w:val="22"/>
          <w:u w:color="000000"/>
        </w:rPr>
        <w:t>A</w:t>
      </w:r>
      <w:r w:rsidRPr="007A0A52">
        <w:rPr>
          <w:rFonts w:asciiTheme="minorHAnsi" w:hAnsiTheme="minorHAnsi" w:cstheme="minorHAnsi"/>
          <w:b/>
          <w:w w:val="95"/>
          <w:sz w:val="22"/>
          <w:szCs w:val="22"/>
          <w:u w:color="000000"/>
        </w:rPr>
        <w:t>TION</w:t>
      </w:r>
      <w:r w:rsidRPr="007A0A52">
        <w:rPr>
          <w:rFonts w:asciiTheme="minorHAnsi" w:hAnsiTheme="minorHAnsi" w:cstheme="minorHAnsi"/>
          <w:b/>
          <w:w w:val="113"/>
          <w:sz w:val="22"/>
          <w:szCs w:val="22"/>
          <w:u w:color="000000"/>
        </w:rPr>
        <w:t xml:space="preserve"> </w:t>
      </w:r>
      <w:r w:rsidRPr="007A0A52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47245CC7" w14:textId="77777777" w:rsidR="00C3367C" w:rsidRPr="007A0A52" w:rsidRDefault="00C3367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908155C" w14:textId="77777777" w:rsidR="00C3367C" w:rsidRPr="007A0A52" w:rsidRDefault="007A0A52">
      <w:pPr>
        <w:spacing w:before="14"/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w w:val="120"/>
          <w:position w:val="2"/>
          <w:sz w:val="22"/>
          <w:szCs w:val="22"/>
        </w:rPr>
        <w:t>MSc.</w:t>
      </w:r>
      <w:r w:rsidRPr="007A0A52">
        <w:rPr>
          <w:rFonts w:asciiTheme="minorHAnsi" w:hAnsiTheme="minorHAnsi" w:cstheme="minorHAnsi"/>
          <w:spacing w:val="9"/>
          <w:w w:val="120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20"/>
          <w:position w:val="2"/>
          <w:sz w:val="22"/>
          <w:szCs w:val="22"/>
        </w:rPr>
        <w:t>Name</w:t>
      </w:r>
      <w:r w:rsidRPr="007A0A52">
        <w:rPr>
          <w:rFonts w:asciiTheme="minorHAnsi" w:hAnsiTheme="minorHAnsi" w:cstheme="minorHAnsi"/>
          <w:spacing w:val="28"/>
          <w:w w:val="120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position w:val="2"/>
          <w:sz w:val="22"/>
          <w:szCs w:val="22"/>
        </w:rPr>
        <w:t>of</w:t>
      </w:r>
      <w:r w:rsidRPr="007A0A52">
        <w:rPr>
          <w:rFonts w:asciiTheme="minorHAnsi" w:hAnsiTheme="minorHAnsi" w:cstheme="minorHAnsi"/>
          <w:spacing w:val="47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24"/>
          <w:position w:val="2"/>
          <w:sz w:val="22"/>
          <w:szCs w:val="22"/>
        </w:rPr>
        <w:t xml:space="preserve">Education                                                           </w:t>
      </w:r>
      <w:r w:rsidRPr="007A0A52">
        <w:rPr>
          <w:rFonts w:asciiTheme="minorHAnsi" w:hAnsiTheme="minorHAnsi" w:cstheme="minorHAnsi"/>
          <w:spacing w:val="33"/>
          <w:w w:val="124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color w:val="FFFFFF"/>
          <w:w w:val="124"/>
          <w:sz w:val="22"/>
          <w:szCs w:val="22"/>
          <w:highlight w:val="black"/>
        </w:rPr>
        <w:t xml:space="preserve">      </w:t>
      </w:r>
      <w:r w:rsidRPr="007A0A52">
        <w:rPr>
          <w:rFonts w:asciiTheme="minorHAnsi" w:hAnsiTheme="minorHAnsi" w:cstheme="minorHAnsi"/>
          <w:color w:val="FFFFFF"/>
          <w:spacing w:val="12"/>
          <w:w w:val="124"/>
          <w:sz w:val="22"/>
          <w:szCs w:val="22"/>
          <w:highlight w:val="black"/>
        </w:rPr>
        <w:t xml:space="preserve"> </w:t>
      </w:r>
      <w:r w:rsidRPr="007A0A52">
        <w:rPr>
          <w:rFonts w:asciiTheme="minorHAnsi" w:hAnsiTheme="minorHAnsi" w:cstheme="minorHAnsi"/>
          <w:color w:val="FFFFFF"/>
          <w:sz w:val="22"/>
          <w:szCs w:val="22"/>
          <w:highlight w:val="black"/>
        </w:rPr>
        <w:t>2010-2012</w:t>
      </w:r>
    </w:p>
    <w:p w14:paraId="262846CF" w14:textId="77777777" w:rsidR="00C3367C" w:rsidRPr="007A0A52" w:rsidRDefault="007A0A52">
      <w:pPr>
        <w:spacing w:before="2"/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Name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of</w:t>
      </w:r>
      <w:r w:rsidRPr="007A0A5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5"/>
          <w:sz w:val="22"/>
          <w:szCs w:val="22"/>
        </w:rPr>
        <w:t>Univers</w:t>
      </w:r>
      <w:r w:rsidRPr="007A0A52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7A0A52">
        <w:rPr>
          <w:rFonts w:asciiTheme="minorHAnsi" w:hAnsiTheme="minorHAnsi" w:cstheme="minorHAnsi"/>
          <w:w w:val="104"/>
          <w:sz w:val="22"/>
          <w:szCs w:val="22"/>
        </w:rPr>
        <w:t>ty</w:t>
      </w:r>
    </w:p>
    <w:p w14:paraId="72314B9D" w14:textId="77777777" w:rsidR="00C3367C" w:rsidRPr="007A0A52" w:rsidRDefault="007A0A52">
      <w:pPr>
        <w:spacing w:before="36" w:line="282" w:lineRule="auto"/>
        <w:ind w:left="542" w:right="73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Descripti</w:t>
      </w:r>
      <w:r w:rsidRPr="007A0A52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7A0A52">
        <w:rPr>
          <w:rFonts w:asciiTheme="minorHAnsi" w:hAnsiTheme="minorHAnsi" w:cstheme="minorHAnsi"/>
          <w:sz w:val="22"/>
          <w:szCs w:val="22"/>
        </w:rPr>
        <w:t xml:space="preserve">e </w:t>
      </w:r>
      <w:r w:rsidRPr="007A0A5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text </w:t>
      </w:r>
      <w:r w:rsidRPr="007A0A5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g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A0A52">
        <w:rPr>
          <w:rFonts w:asciiTheme="minorHAnsi" w:hAnsiTheme="minorHAnsi" w:cstheme="minorHAnsi"/>
          <w:sz w:val="22"/>
          <w:szCs w:val="22"/>
        </w:rPr>
        <w:t>es</w:t>
      </w:r>
      <w:r w:rsidRPr="007A0A52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here. </w:t>
      </w:r>
      <w:r w:rsidRPr="007A0A5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In</w:t>
      </w:r>
      <w:r w:rsidRPr="007A0A5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order </w:t>
      </w:r>
      <w:r w:rsidRPr="007A0A5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to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10"/>
          <w:sz w:val="22"/>
          <w:szCs w:val="22"/>
        </w:rPr>
        <w:t>mai</w:t>
      </w:r>
      <w:r w:rsidRPr="007A0A52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7A0A52">
        <w:rPr>
          <w:rFonts w:asciiTheme="minorHAnsi" w:hAnsiTheme="minorHAnsi" w:cstheme="minorHAnsi"/>
          <w:w w:val="110"/>
          <w:sz w:val="22"/>
          <w:szCs w:val="22"/>
        </w:rPr>
        <w:t>tain</w:t>
      </w:r>
      <w:r w:rsidRPr="007A0A52">
        <w:rPr>
          <w:rFonts w:asciiTheme="minorHAnsi" w:hAnsiTheme="minorHAnsi" w:cstheme="minorHAnsi"/>
          <w:spacing w:val="29"/>
          <w:w w:val="1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s</w:t>
      </w:r>
      <w:r w:rsidRPr="007A0A52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7A0A52">
        <w:rPr>
          <w:rFonts w:asciiTheme="minorHAnsi" w:hAnsiTheme="minorHAnsi" w:cstheme="minorHAnsi"/>
          <w:sz w:val="22"/>
          <w:szCs w:val="22"/>
        </w:rPr>
        <w:t xml:space="preserve">ylish </w:t>
      </w:r>
      <w:r w:rsidRPr="007A0A5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l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A0A52">
        <w:rPr>
          <w:rFonts w:asciiTheme="minorHAnsi" w:hAnsiTheme="minorHAnsi" w:cstheme="minorHAnsi"/>
          <w:sz w:val="22"/>
          <w:szCs w:val="22"/>
        </w:rPr>
        <w:t>ok,</w:t>
      </w:r>
      <w:r w:rsidRPr="007A0A52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try </w:t>
      </w:r>
      <w:r w:rsidRPr="007A0A5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to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fill</w:t>
      </w:r>
      <w:r w:rsidRPr="007A0A52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this </w:t>
      </w:r>
      <w:r w:rsidRPr="007A0A52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7"/>
          <w:sz w:val="22"/>
          <w:szCs w:val="22"/>
        </w:rPr>
        <w:t xml:space="preserve">description </w:t>
      </w:r>
      <w:r w:rsidRPr="007A0A52">
        <w:rPr>
          <w:rFonts w:asciiTheme="minorHAnsi" w:hAnsiTheme="minorHAnsi" w:cstheme="minorHAnsi"/>
          <w:sz w:val="22"/>
          <w:szCs w:val="22"/>
        </w:rPr>
        <w:t>with</w:t>
      </w:r>
      <w:r w:rsidRPr="007A0A52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few</w:t>
      </w:r>
      <w:r w:rsidRPr="007A0A5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lines</w:t>
      </w:r>
      <w:r w:rsidRPr="007A0A5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of</w:t>
      </w:r>
      <w:r w:rsidRPr="007A0A5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text. </w:t>
      </w:r>
      <w:r w:rsidRPr="007A0A5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Do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same</w:t>
      </w:r>
      <w:r w:rsidRPr="007A0A5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for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other </w:t>
      </w:r>
      <w:r w:rsidRPr="007A0A5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e</w:t>
      </w:r>
      <w:r w:rsidRPr="007A0A5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7A0A52">
        <w:rPr>
          <w:rFonts w:asciiTheme="minorHAnsi" w:hAnsiTheme="minorHAnsi" w:cstheme="minorHAnsi"/>
          <w:sz w:val="22"/>
          <w:szCs w:val="22"/>
        </w:rPr>
        <w:t xml:space="preserve">tries </w:t>
      </w:r>
      <w:r w:rsidRPr="007A0A5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in</w:t>
      </w:r>
      <w:r w:rsidRPr="007A0A52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8"/>
          <w:sz w:val="22"/>
          <w:szCs w:val="22"/>
        </w:rPr>
        <w:t>education</w:t>
      </w:r>
      <w:r w:rsidRPr="007A0A52">
        <w:rPr>
          <w:rFonts w:asciiTheme="minorHAnsi" w:hAnsiTheme="minorHAnsi" w:cstheme="minorHAnsi"/>
          <w:spacing w:val="13"/>
          <w:w w:val="10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7A0A52">
        <w:rPr>
          <w:rFonts w:asciiTheme="minorHAnsi" w:hAnsiTheme="minorHAnsi" w:cstheme="minorHAnsi"/>
          <w:w w:val="106"/>
          <w:sz w:val="22"/>
          <w:szCs w:val="22"/>
        </w:rPr>
        <w:t>ection.</w:t>
      </w:r>
    </w:p>
    <w:p w14:paraId="682EACC2" w14:textId="77777777" w:rsidR="00C3367C" w:rsidRPr="007A0A52" w:rsidRDefault="00C3367C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1A68FE0" w14:textId="77777777" w:rsidR="00C3367C" w:rsidRPr="007A0A52" w:rsidRDefault="007A0A52">
      <w:pPr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w w:val="120"/>
          <w:position w:val="2"/>
          <w:sz w:val="22"/>
          <w:szCs w:val="22"/>
        </w:rPr>
        <w:t>BSc.</w:t>
      </w:r>
      <w:r w:rsidRPr="007A0A52">
        <w:rPr>
          <w:rFonts w:asciiTheme="minorHAnsi" w:hAnsiTheme="minorHAnsi" w:cstheme="minorHAnsi"/>
          <w:spacing w:val="10"/>
          <w:w w:val="120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20"/>
          <w:position w:val="2"/>
          <w:sz w:val="22"/>
          <w:szCs w:val="22"/>
        </w:rPr>
        <w:t>Name</w:t>
      </w:r>
      <w:r w:rsidRPr="007A0A52">
        <w:rPr>
          <w:rFonts w:asciiTheme="minorHAnsi" w:hAnsiTheme="minorHAnsi" w:cstheme="minorHAnsi"/>
          <w:spacing w:val="28"/>
          <w:w w:val="120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position w:val="2"/>
          <w:sz w:val="22"/>
          <w:szCs w:val="22"/>
        </w:rPr>
        <w:t>of</w:t>
      </w:r>
      <w:r w:rsidRPr="007A0A52">
        <w:rPr>
          <w:rFonts w:asciiTheme="minorHAnsi" w:hAnsiTheme="minorHAnsi" w:cstheme="minorHAnsi"/>
          <w:spacing w:val="47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24"/>
          <w:position w:val="2"/>
          <w:sz w:val="22"/>
          <w:szCs w:val="22"/>
        </w:rPr>
        <w:t>Education</w:t>
      </w:r>
      <w:r w:rsidRPr="007A0A52">
        <w:rPr>
          <w:rFonts w:asciiTheme="minorHAnsi" w:hAnsiTheme="minorHAnsi" w:cstheme="minorHAnsi"/>
          <w:w w:val="124"/>
          <w:position w:val="2"/>
          <w:sz w:val="22"/>
          <w:szCs w:val="22"/>
        </w:rPr>
        <w:t xml:space="preserve">                                                            </w:t>
      </w:r>
      <w:r w:rsidRPr="007A0A52">
        <w:rPr>
          <w:rFonts w:asciiTheme="minorHAnsi" w:hAnsiTheme="minorHAnsi" w:cstheme="minorHAnsi"/>
          <w:spacing w:val="20"/>
          <w:w w:val="124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color w:val="FFFFFF"/>
          <w:w w:val="124"/>
          <w:sz w:val="22"/>
          <w:szCs w:val="22"/>
          <w:highlight w:val="black"/>
        </w:rPr>
        <w:t xml:space="preserve">      </w:t>
      </w:r>
      <w:r w:rsidRPr="007A0A52">
        <w:rPr>
          <w:rFonts w:asciiTheme="minorHAnsi" w:hAnsiTheme="minorHAnsi" w:cstheme="minorHAnsi"/>
          <w:color w:val="FFFFFF"/>
          <w:spacing w:val="16"/>
          <w:w w:val="124"/>
          <w:sz w:val="22"/>
          <w:szCs w:val="22"/>
          <w:highlight w:val="black"/>
        </w:rPr>
        <w:t xml:space="preserve"> </w:t>
      </w:r>
      <w:r w:rsidRPr="007A0A52">
        <w:rPr>
          <w:rFonts w:asciiTheme="minorHAnsi" w:hAnsiTheme="minorHAnsi" w:cstheme="minorHAnsi"/>
          <w:color w:val="FFFFFF"/>
          <w:sz w:val="22"/>
          <w:szCs w:val="22"/>
          <w:highlight w:val="black"/>
        </w:rPr>
        <w:t>2007-2010</w:t>
      </w:r>
    </w:p>
    <w:p w14:paraId="4DEA78D0" w14:textId="77777777" w:rsidR="00C3367C" w:rsidRPr="007A0A52" w:rsidRDefault="007A0A52">
      <w:pPr>
        <w:spacing w:before="2"/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Name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of</w:t>
      </w:r>
      <w:r w:rsidRPr="007A0A5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5"/>
          <w:sz w:val="22"/>
          <w:szCs w:val="22"/>
        </w:rPr>
        <w:t>Univers</w:t>
      </w:r>
      <w:r w:rsidRPr="007A0A52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7A0A52">
        <w:rPr>
          <w:rFonts w:asciiTheme="minorHAnsi" w:hAnsiTheme="minorHAnsi" w:cstheme="minorHAnsi"/>
          <w:w w:val="104"/>
          <w:sz w:val="22"/>
          <w:szCs w:val="22"/>
        </w:rPr>
        <w:t>ty</w:t>
      </w:r>
    </w:p>
    <w:p w14:paraId="3729A7BE" w14:textId="77777777" w:rsidR="00C3367C" w:rsidRPr="007A0A52" w:rsidRDefault="007A0A52">
      <w:pPr>
        <w:spacing w:before="36" w:line="282" w:lineRule="auto"/>
        <w:ind w:left="542" w:right="73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Descripti</w:t>
      </w:r>
      <w:r w:rsidRPr="007A0A52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7A0A52">
        <w:rPr>
          <w:rFonts w:asciiTheme="minorHAnsi" w:hAnsiTheme="minorHAnsi" w:cstheme="minorHAnsi"/>
          <w:sz w:val="22"/>
          <w:szCs w:val="22"/>
        </w:rPr>
        <w:t xml:space="preserve">e </w:t>
      </w:r>
      <w:r w:rsidRPr="007A0A5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text </w:t>
      </w:r>
      <w:r w:rsidRPr="007A0A5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g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A0A52">
        <w:rPr>
          <w:rFonts w:asciiTheme="minorHAnsi" w:hAnsiTheme="minorHAnsi" w:cstheme="minorHAnsi"/>
          <w:sz w:val="22"/>
          <w:szCs w:val="22"/>
        </w:rPr>
        <w:t>es</w:t>
      </w:r>
      <w:r w:rsidRPr="007A0A52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here. </w:t>
      </w:r>
      <w:r w:rsidRPr="007A0A5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In</w:t>
      </w:r>
      <w:r w:rsidRPr="007A0A5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order </w:t>
      </w:r>
      <w:r w:rsidRPr="007A0A5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to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10"/>
          <w:sz w:val="22"/>
          <w:szCs w:val="22"/>
        </w:rPr>
        <w:t>mai</w:t>
      </w:r>
      <w:r w:rsidRPr="007A0A52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7A0A52">
        <w:rPr>
          <w:rFonts w:asciiTheme="minorHAnsi" w:hAnsiTheme="minorHAnsi" w:cstheme="minorHAnsi"/>
          <w:w w:val="110"/>
          <w:sz w:val="22"/>
          <w:szCs w:val="22"/>
        </w:rPr>
        <w:t>tain</w:t>
      </w:r>
      <w:r w:rsidRPr="007A0A52">
        <w:rPr>
          <w:rFonts w:asciiTheme="minorHAnsi" w:hAnsiTheme="minorHAnsi" w:cstheme="minorHAnsi"/>
          <w:spacing w:val="29"/>
          <w:w w:val="1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s</w:t>
      </w:r>
      <w:r w:rsidRPr="007A0A52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7A0A52">
        <w:rPr>
          <w:rFonts w:asciiTheme="minorHAnsi" w:hAnsiTheme="minorHAnsi" w:cstheme="minorHAnsi"/>
          <w:sz w:val="22"/>
          <w:szCs w:val="22"/>
        </w:rPr>
        <w:t xml:space="preserve">ylish </w:t>
      </w:r>
      <w:r w:rsidRPr="007A0A52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l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A0A52">
        <w:rPr>
          <w:rFonts w:asciiTheme="minorHAnsi" w:hAnsiTheme="minorHAnsi" w:cstheme="minorHAnsi"/>
          <w:sz w:val="22"/>
          <w:szCs w:val="22"/>
        </w:rPr>
        <w:t>ok,</w:t>
      </w:r>
      <w:r w:rsidRPr="007A0A52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try </w:t>
      </w:r>
      <w:r w:rsidRPr="007A0A5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to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fill</w:t>
      </w:r>
      <w:r w:rsidRPr="007A0A52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this </w:t>
      </w:r>
      <w:r w:rsidRPr="007A0A52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7"/>
          <w:sz w:val="22"/>
          <w:szCs w:val="22"/>
        </w:rPr>
        <w:t xml:space="preserve">description </w:t>
      </w:r>
      <w:r w:rsidRPr="007A0A52">
        <w:rPr>
          <w:rFonts w:asciiTheme="minorHAnsi" w:hAnsiTheme="minorHAnsi" w:cstheme="minorHAnsi"/>
          <w:sz w:val="22"/>
          <w:szCs w:val="22"/>
        </w:rPr>
        <w:t>with</w:t>
      </w:r>
      <w:r w:rsidRPr="007A0A52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few</w:t>
      </w:r>
      <w:r w:rsidRPr="007A0A5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lines</w:t>
      </w:r>
      <w:r w:rsidRPr="007A0A5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of</w:t>
      </w:r>
      <w:r w:rsidRPr="007A0A5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text. </w:t>
      </w:r>
      <w:r w:rsidRPr="007A0A5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Do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same</w:t>
      </w:r>
      <w:r w:rsidRPr="007A0A5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for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other </w:t>
      </w:r>
      <w:r w:rsidRPr="007A0A5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e</w:t>
      </w:r>
      <w:r w:rsidRPr="007A0A5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7A0A52">
        <w:rPr>
          <w:rFonts w:asciiTheme="minorHAnsi" w:hAnsiTheme="minorHAnsi" w:cstheme="minorHAnsi"/>
          <w:sz w:val="22"/>
          <w:szCs w:val="22"/>
        </w:rPr>
        <w:t xml:space="preserve">tries </w:t>
      </w:r>
      <w:r w:rsidRPr="007A0A5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in</w:t>
      </w:r>
      <w:r w:rsidRPr="007A0A52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8"/>
          <w:sz w:val="22"/>
          <w:szCs w:val="22"/>
        </w:rPr>
        <w:t>education</w:t>
      </w:r>
      <w:r w:rsidRPr="007A0A52">
        <w:rPr>
          <w:rFonts w:asciiTheme="minorHAnsi" w:hAnsiTheme="minorHAnsi" w:cstheme="minorHAnsi"/>
          <w:spacing w:val="13"/>
          <w:w w:val="10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7A0A52">
        <w:rPr>
          <w:rFonts w:asciiTheme="minorHAnsi" w:hAnsiTheme="minorHAnsi" w:cstheme="minorHAnsi"/>
          <w:w w:val="106"/>
          <w:sz w:val="22"/>
          <w:szCs w:val="22"/>
        </w:rPr>
        <w:t>ection.</w:t>
      </w:r>
    </w:p>
    <w:p w14:paraId="5414F83E" w14:textId="77777777" w:rsidR="00C3367C" w:rsidRPr="007A0A52" w:rsidRDefault="00C3367C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438442A8" w14:textId="77777777" w:rsidR="00C3367C" w:rsidRPr="007A0A52" w:rsidRDefault="00C336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FE0298" w14:textId="77777777" w:rsidR="00C3367C" w:rsidRPr="007A0A52" w:rsidRDefault="007A0A52">
      <w:pPr>
        <w:tabs>
          <w:tab w:val="left" w:pos="8420"/>
        </w:tabs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b/>
          <w:spacing w:val="-6"/>
          <w:w w:val="96"/>
          <w:sz w:val="22"/>
          <w:szCs w:val="22"/>
          <w:u w:color="000000"/>
        </w:rPr>
        <w:t>W</w:t>
      </w:r>
      <w:r w:rsidRPr="007A0A52">
        <w:rPr>
          <w:rFonts w:asciiTheme="minorHAnsi" w:hAnsiTheme="minorHAnsi" w:cstheme="minorHAnsi"/>
          <w:b/>
          <w:sz w:val="22"/>
          <w:szCs w:val="22"/>
          <w:u w:color="000000"/>
        </w:rPr>
        <w:t>ORK</w:t>
      </w:r>
      <w:r w:rsidRPr="007A0A52">
        <w:rPr>
          <w:rFonts w:asciiTheme="minorHAnsi" w:hAnsiTheme="minorHAnsi" w:cstheme="minorHAnsi"/>
          <w:b/>
          <w:w w:val="113"/>
          <w:sz w:val="22"/>
          <w:szCs w:val="22"/>
          <w:u w:color="000000"/>
        </w:rPr>
        <w:t xml:space="preserve"> </w:t>
      </w:r>
      <w:r w:rsidRPr="007A0A52">
        <w:rPr>
          <w:rFonts w:asciiTheme="minorHAnsi" w:hAnsiTheme="minorHAnsi" w:cstheme="minorHAnsi"/>
          <w:b/>
          <w:sz w:val="22"/>
          <w:szCs w:val="22"/>
          <w:u w:color="000000"/>
        </w:rPr>
        <w:t>EXPERIENCE</w:t>
      </w:r>
      <w:r w:rsidRPr="007A0A52">
        <w:rPr>
          <w:rFonts w:asciiTheme="minorHAnsi" w:hAnsiTheme="minorHAnsi" w:cstheme="minorHAnsi"/>
          <w:b/>
          <w:w w:val="113"/>
          <w:sz w:val="22"/>
          <w:szCs w:val="22"/>
          <w:u w:color="000000"/>
        </w:rPr>
        <w:t xml:space="preserve"> </w:t>
      </w:r>
      <w:r w:rsidRPr="007A0A52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02B659B7" w14:textId="77777777" w:rsidR="00C3367C" w:rsidRPr="007A0A52" w:rsidRDefault="00C3367C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89C6273" w14:textId="77777777" w:rsidR="00C3367C" w:rsidRPr="007A0A52" w:rsidRDefault="007A0A52">
      <w:pPr>
        <w:spacing w:before="13"/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w w:val="125"/>
          <w:sz w:val="22"/>
          <w:szCs w:val="22"/>
        </w:rPr>
        <w:t>Job</w:t>
      </w:r>
      <w:r w:rsidRPr="007A0A52">
        <w:rPr>
          <w:rFonts w:asciiTheme="minorHAnsi" w:hAnsiTheme="minorHAnsi" w:cstheme="minorHAnsi"/>
          <w:spacing w:val="27"/>
          <w:w w:val="12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25"/>
          <w:sz w:val="22"/>
          <w:szCs w:val="22"/>
        </w:rPr>
        <w:t xml:space="preserve">name                                                                                   </w:t>
      </w:r>
      <w:r w:rsidRPr="007A0A52">
        <w:rPr>
          <w:rFonts w:asciiTheme="minorHAnsi" w:hAnsiTheme="minorHAnsi" w:cstheme="minorHAnsi"/>
          <w:spacing w:val="41"/>
          <w:w w:val="12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color w:val="FFFFFF"/>
          <w:w w:val="125"/>
          <w:position w:val="1"/>
          <w:sz w:val="22"/>
          <w:szCs w:val="22"/>
          <w:highlight w:val="black"/>
        </w:rPr>
        <w:t xml:space="preserve">  </w:t>
      </w:r>
      <w:r w:rsidRPr="007A0A52">
        <w:rPr>
          <w:rFonts w:asciiTheme="minorHAnsi" w:hAnsiTheme="minorHAnsi" w:cstheme="minorHAnsi"/>
          <w:color w:val="FFFFFF"/>
          <w:spacing w:val="27"/>
          <w:w w:val="125"/>
          <w:position w:val="1"/>
          <w:sz w:val="22"/>
          <w:szCs w:val="22"/>
          <w:highlight w:val="black"/>
        </w:rPr>
        <w:t xml:space="preserve"> </w:t>
      </w:r>
      <w:r w:rsidRPr="007A0A52">
        <w:rPr>
          <w:rFonts w:asciiTheme="minorHAnsi" w:hAnsiTheme="minorHAnsi" w:cstheme="minorHAnsi"/>
          <w:color w:val="FFFFFF"/>
          <w:w w:val="102"/>
          <w:position w:val="1"/>
          <w:sz w:val="22"/>
          <w:szCs w:val="22"/>
          <w:highlight w:val="black"/>
        </w:rPr>
        <w:t>2011-prese</w:t>
      </w:r>
      <w:r w:rsidRPr="007A0A52">
        <w:rPr>
          <w:rFonts w:asciiTheme="minorHAnsi" w:hAnsiTheme="minorHAnsi" w:cstheme="minorHAnsi"/>
          <w:color w:val="FFFFFF"/>
          <w:spacing w:val="-5"/>
          <w:w w:val="102"/>
          <w:position w:val="1"/>
          <w:sz w:val="22"/>
          <w:szCs w:val="22"/>
          <w:highlight w:val="black"/>
        </w:rPr>
        <w:t>n</w:t>
      </w:r>
      <w:r w:rsidRPr="007A0A52">
        <w:rPr>
          <w:rFonts w:asciiTheme="minorHAnsi" w:hAnsiTheme="minorHAnsi" w:cstheme="minorHAnsi"/>
          <w:color w:val="FFFFFF"/>
          <w:w w:val="138"/>
          <w:position w:val="1"/>
          <w:sz w:val="22"/>
          <w:szCs w:val="22"/>
          <w:highlight w:val="black"/>
        </w:rPr>
        <w:t>t</w:t>
      </w:r>
    </w:p>
    <w:p w14:paraId="1279ACA0" w14:textId="77777777" w:rsidR="00C3367C" w:rsidRPr="007A0A52" w:rsidRDefault="007A0A52">
      <w:pPr>
        <w:spacing w:before="18"/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Com</w:t>
      </w:r>
      <w:r w:rsidRPr="007A0A52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7A0A52">
        <w:rPr>
          <w:rFonts w:asciiTheme="minorHAnsi" w:hAnsiTheme="minorHAnsi" w:cstheme="minorHAnsi"/>
          <w:sz w:val="22"/>
          <w:szCs w:val="22"/>
        </w:rPr>
        <w:t xml:space="preserve">any 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Name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inc., </w:t>
      </w:r>
      <w:r w:rsidRPr="007A0A5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pacing w:val="-17"/>
          <w:w w:val="116"/>
          <w:sz w:val="22"/>
          <w:szCs w:val="22"/>
        </w:rPr>
        <w:t>F</w:t>
      </w:r>
      <w:r w:rsidRPr="007A0A52">
        <w:rPr>
          <w:rFonts w:asciiTheme="minorHAnsi" w:hAnsiTheme="minorHAnsi" w:cstheme="minorHAnsi"/>
          <w:sz w:val="22"/>
          <w:szCs w:val="22"/>
        </w:rPr>
        <w:t>u</w:t>
      </w:r>
      <w:r w:rsidRPr="007A0A52">
        <w:rPr>
          <w:rFonts w:asciiTheme="minorHAnsi" w:hAnsiTheme="minorHAnsi" w:cstheme="minorHAnsi"/>
          <w:spacing w:val="11"/>
          <w:sz w:val="22"/>
          <w:szCs w:val="22"/>
        </w:rPr>
        <w:t>l</w:t>
      </w:r>
      <w:r w:rsidRPr="007A0A52">
        <w:rPr>
          <w:rFonts w:asciiTheme="minorHAnsi" w:hAnsiTheme="minorHAnsi" w:cstheme="minorHAnsi"/>
          <w:w w:val="105"/>
          <w:sz w:val="22"/>
          <w:szCs w:val="22"/>
        </w:rPr>
        <w:t>l-time</w:t>
      </w:r>
    </w:p>
    <w:p w14:paraId="60E02E3F" w14:textId="77777777" w:rsidR="00C3367C" w:rsidRPr="007A0A52" w:rsidRDefault="007A0A52">
      <w:pPr>
        <w:spacing w:before="36" w:line="282" w:lineRule="auto"/>
        <w:ind w:left="542" w:right="72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Job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6"/>
          <w:sz w:val="22"/>
          <w:szCs w:val="22"/>
        </w:rPr>
        <w:t>description</w:t>
      </w:r>
      <w:r w:rsidRPr="007A0A52">
        <w:rPr>
          <w:rFonts w:asciiTheme="minorHAnsi" w:hAnsiTheme="minorHAnsi" w:cstheme="minorHAnsi"/>
          <w:spacing w:val="20"/>
          <w:w w:val="10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g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A0A52">
        <w:rPr>
          <w:rFonts w:asciiTheme="minorHAnsi" w:hAnsiTheme="minorHAnsi" w:cstheme="minorHAnsi"/>
          <w:sz w:val="22"/>
          <w:szCs w:val="22"/>
        </w:rPr>
        <w:t>es</w:t>
      </w:r>
      <w:r w:rsidRPr="007A0A52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here.</w:t>
      </w:r>
      <w:r w:rsidRPr="007A0A5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7A0A52">
        <w:rPr>
          <w:rFonts w:asciiTheme="minorHAnsi" w:hAnsiTheme="minorHAnsi" w:cstheme="minorHAnsi"/>
          <w:sz w:val="22"/>
          <w:szCs w:val="22"/>
        </w:rPr>
        <w:t>o</w:t>
      </w:r>
      <w:r w:rsidRPr="007A0A52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10"/>
          <w:sz w:val="22"/>
          <w:szCs w:val="22"/>
        </w:rPr>
        <w:t>mai</w:t>
      </w:r>
      <w:r w:rsidRPr="007A0A52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7A0A52">
        <w:rPr>
          <w:rFonts w:asciiTheme="minorHAnsi" w:hAnsiTheme="minorHAnsi" w:cstheme="minorHAnsi"/>
          <w:w w:val="110"/>
          <w:sz w:val="22"/>
          <w:szCs w:val="22"/>
        </w:rPr>
        <w:t>tain</w:t>
      </w:r>
      <w:r w:rsidRPr="007A0A52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s</w:t>
      </w:r>
      <w:r w:rsidRPr="007A0A52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7A0A52">
        <w:rPr>
          <w:rFonts w:asciiTheme="minorHAnsi" w:hAnsiTheme="minorHAnsi" w:cstheme="minorHAnsi"/>
          <w:sz w:val="22"/>
          <w:szCs w:val="22"/>
        </w:rPr>
        <w:t xml:space="preserve">ylish </w:t>
      </w:r>
      <w:r w:rsidRPr="007A0A5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l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A0A52">
        <w:rPr>
          <w:rFonts w:asciiTheme="minorHAnsi" w:hAnsiTheme="minorHAnsi" w:cstheme="minorHAnsi"/>
          <w:sz w:val="22"/>
          <w:szCs w:val="22"/>
        </w:rPr>
        <w:t>ok,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try </w:t>
      </w:r>
      <w:r w:rsidRPr="007A0A5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to</w:t>
      </w:r>
      <w:r w:rsidRPr="007A0A52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fill</w:t>
      </w:r>
      <w:r w:rsidRPr="007A0A5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this</w:t>
      </w:r>
      <w:r w:rsidRPr="007A0A52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7"/>
          <w:sz w:val="22"/>
          <w:szCs w:val="22"/>
        </w:rPr>
        <w:t>description</w:t>
      </w:r>
      <w:r w:rsidRPr="007A0A52">
        <w:rPr>
          <w:rFonts w:asciiTheme="minorHAnsi" w:hAnsiTheme="minorHAnsi" w:cstheme="minorHAnsi"/>
          <w:spacing w:val="13"/>
          <w:w w:val="10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with</w:t>
      </w:r>
      <w:r w:rsidRPr="007A0A5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few lines</w:t>
      </w:r>
      <w:r w:rsidRPr="007A0A5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of</w:t>
      </w:r>
      <w:r w:rsidRPr="007A0A5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text. </w:t>
      </w:r>
      <w:r w:rsidRPr="007A0A5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Do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same</w:t>
      </w:r>
      <w:r w:rsidRPr="007A0A5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for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other </w:t>
      </w:r>
      <w:r w:rsidRPr="007A0A5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e</w:t>
      </w:r>
      <w:r w:rsidRPr="007A0A5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7A0A52">
        <w:rPr>
          <w:rFonts w:asciiTheme="minorHAnsi" w:hAnsiTheme="minorHAnsi" w:cstheme="minorHAnsi"/>
          <w:sz w:val="22"/>
          <w:szCs w:val="22"/>
        </w:rPr>
        <w:t xml:space="preserve">tries </w:t>
      </w:r>
      <w:r w:rsidRPr="007A0A5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in</w:t>
      </w:r>
      <w:r w:rsidRPr="007A0A52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this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6"/>
          <w:sz w:val="22"/>
          <w:szCs w:val="22"/>
        </w:rPr>
        <w:t>section.</w:t>
      </w:r>
    </w:p>
    <w:p w14:paraId="135B029A" w14:textId="77777777" w:rsidR="00C3367C" w:rsidRPr="007A0A52" w:rsidRDefault="00C3367C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57F8E03" w14:textId="77777777" w:rsidR="00C3367C" w:rsidRPr="007A0A52" w:rsidRDefault="007A0A52">
      <w:pPr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w w:val="125"/>
          <w:position w:val="2"/>
          <w:sz w:val="22"/>
          <w:szCs w:val="22"/>
        </w:rPr>
        <w:t>Job</w:t>
      </w:r>
      <w:r w:rsidRPr="007A0A52">
        <w:rPr>
          <w:rFonts w:asciiTheme="minorHAnsi" w:hAnsiTheme="minorHAnsi" w:cstheme="minorHAnsi"/>
          <w:spacing w:val="27"/>
          <w:w w:val="125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25"/>
          <w:position w:val="2"/>
          <w:sz w:val="22"/>
          <w:szCs w:val="22"/>
        </w:rPr>
        <w:t>name</w:t>
      </w:r>
      <w:r w:rsidRPr="007A0A52">
        <w:rPr>
          <w:rFonts w:asciiTheme="minorHAnsi" w:hAnsiTheme="minorHAnsi" w:cstheme="minorHAnsi"/>
          <w:w w:val="125"/>
          <w:position w:val="2"/>
          <w:sz w:val="22"/>
          <w:szCs w:val="22"/>
        </w:rPr>
        <w:t xml:space="preserve">                                                                                   </w:t>
      </w:r>
      <w:r w:rsidRPr="007A0A52">
        <w:rPr>
          <w:rFonts w:asciiTheme="minorHAnsi" w:hAnsiTheme="minorHAnsi" w:cstheme="minorHAnsi"/>
          <w:spacing w:val="42"/>
          <w:w w:val="125"/>
          <w:position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color w:val="FFFFFF"/>
          <w:w w:val="125"/>
          <w:sz w:val="22"/>
          <w:szCs w:val="22"/>
          <w:highlight w:val="black"/>
        </w:rPr>
        <w:t xml:space="preserve">      </w:t>
      </w:r>
      <w:r w:rsidRPr="007A0A52">
        <w:rPr>
          <w:rFonts w:asciiTheme="minorHAnsi" w:hAnsiTheme="minorHAnsi" w:cstheme="minorHAnsi"/>
          <w:color w:val="FFFFFF"/>
          <w:spacing w:val="2"/>
          <w:w w:val="125"/>
          <w:sz w:val="22"/>
          <w:szCs w:val="22"/>
          <w:highlight w:val="black"/>
        </w:rPr>
        <w:t xml:space="preserve"> </w:t>
      </w:r>
      <w:r w:rsidRPr="007A0A52">
        <w:rPr>
          <w:rFonts w:asciiTheme="minorHAnsi" w:hAnsiTheme="minorHAnsi" w:cstheme="minorHAnsi"/>
          <w:color w:val="FFFFFF"/>
          <w:sz w:val="22"/>
          <w:szCs w:val="22"/>
          <w:highlight w:val="black"/>
        </w:rPr>
        <w:t>2010-2011</w:t>
      </w:r>
    </w:p>
    <w:p w14:paraId="2977C82E" w14:textId="77777777" w:rsidR="00C3367C" w:rsidRPr="007A0A52" w:rsidRDefault="007A0A52">
      <w:pPr>
        <w:spacing w:before="2"/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Com</w:t>
      </w:r>
      <w:r w:rsidRPr="007A0A52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7A0A52">
        <w:rPr>
          <w:rFonts w:asciiTheme="minorHAnsi" w:hAnsiTheme="minorHAnsi" w:cstheme="minorHAnsi"/>
          <w:sz w:val="22"/>
          <w:szCs w:val="22"/>
        </w:rPr>
        <w:t xml:space="preserve">any 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Name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inc., </w:t>
      </w:r>
      <w:r w:rsidRPr="007A0A5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12"/>
          <w:sz w:val="22"/>
          <w:szCs w:val="22"/>
        </w:rPr>
        <w:t>Part-time</w:t>
      </w:r>
    </w:p>
    <w:p w14:paraId="7347644D" w14:textId="77777777" w:rsidR="00C3367C" w:rsidRPr="007A0A52" w:rsidRDefault="007A0A52">
      <w:pPr>
        <w:spacing w:before="36" w:line="282" w:lineRule="auto"/>
        <w:ind w:left="542" w:right="72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Job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6"/>
          <w:sz w:val="22"/>
          <w:szCs w:val="22"/>
        </w:rPr>
        <w:t>description</w:t>
      </w:r>
      <w:r w:rsidRPr="007A0A52">
        <w:rPr>
          <w:rFonts w:asciiTheme="minorHAnsi" w:hAnsiTheme="minorHAnsi" w:cstheme="minorHAnsi"/>
          <w:spacing w:val="20"/>
          <w:w w:val="10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g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A0A52">
        <w:rPr>
          <w:rFonts w:asciiTheme="minorHAnsi" w:hAnsiTheme="minorHAnsi" w:cstheme="minorHAnsi"/>
          <w:sz w:val="22"/>
          <w:szCs w:val="22"/>
        </w:rPr>
        <w:t>es</w:t>
      </w:r>
      <w:r w:rsidRPr="007A0A52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here.</w:t>
      </w:r>
      <w:r w:rsidRPr="007A0A52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7A0A52">
        <w:rPr>
          <w:rFonts w:asciiTheme="minorHAnsi" w:hAnsiTheme="minorHAnsi" w:cstheme="minorHAnsi"/>
          <w:sz w:val="22"/>
          <w:szCs w:val="22"/>
        </w:rPr>
        <w:t>o</w:t>
      </w:r>
      <w:r w:rsidRPr="007A0A52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10"/>
          <w:sz w:val="22"/>
          <w:szCs w:val="22"/>
        </w:rPr>
        <w:t>mai</w:t>
      </w:r>
      <w:r w:rsidRPr="007A0A52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7A0A52">
        <w:rPr>
          <w:rFonts w:asciiTheme="minorHAnsi" w:hAnsiTheme="minorHAnsi" w:cstheme="minorHAnsi"/>
          <w:w w:val="110"/>
          <w:sz w:val="22"/>
          <w:szCs w:val="22"/>
        </w:rPr>
        <w:t>tain</w:t>
      </w:r>
      <w:r w:rsidRPr="007A0A52">
        <w:rPr>
          <w:rFonts w:asciiTheme="minorHAnsi" w:hAnsiTheme="minorHAnsi" w:cstheme="minorHAnsi"/>
          <w:spacing w:val="15"/>
          <w:w w:val="1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s</w:t>
      </w:r>
      <w:r w:rsidRPr="007A0A52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7A0A52">
        <w:rPr>
          <w:rFonts w:asciiTheme="minorHAnsi" w:hAnsiTheme="minorHAnsi" w:cstheme="minorHAnsi"/>
          <w:sz w:val="22"/>
          <w:szCs w:val="22"/>
        </w:rPr>
        <w:t xml:space="preserve">ylish </w:t>
      </w:r>
      <w:r w:rsidRPr="007A0A5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l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7A0A52">
        <w:rPr>
          <w:rFonts w:asciiTheme="minorHAnsi" w:hAnsiTheme="minorHAnsi" w:cstheme="minorHAnsi"/>
          <w:sz w:val="22"/>
          <w:szCs w:val="22"/>
        </w:rPr>
        <w:t>ok,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try </w:t>
      </w:r>
      <w:r w:rsidRPr="007A0A5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to</w:t>
      </w:r>
      <w:r w:rsidRPr="007A0A52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fill</w:t>
      </w:r>
      <w:r w:rsidRPr="007A0A5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this</w:t>
      </w:r>
      <w:r w:rsidRPr="007A0A52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7"/>
          <w:sz w:val="22"/>
          <w:szCs w:val="22"/>
        </w:rPr>
        <w:t>description</w:t>
      </w:r>
      <w:r w:rsidRPr="007A0A52">
        <w:rPr>
          <w:rFonts w:asciiTheme="minorHAnsi" w:hAnsiTheme="minorHAnsi" w:cstheme="minorHAnsi"/>
          <w:spacing w:val="13"/>
          <w:w w:val="10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with</w:t>
      </w:r>
      <w:r w:rsidRPr="007A0A5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few lines</w:t>
      </w:r>
      <w:r w:rsidRPr="007A0A5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of</w:t>
      </w:r>
      <w:r w:rsidRPr="007A0A52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text. </w:t>
      </w:r>
      <w:r w:rsidRPr="007A0A52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Do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same</w:t>
      </w:r>
      <w:r w:rsidRPr="007A0A5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for</w:t>
      </w:r>
      <w:r w:rsidRPr="007A0A52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the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other </w:t>
      </w:r>
      <w:r w:rsidRPr="007A0A52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e</w:t>
      </w:r>
      <w:r w:rsidRPr="007A0A52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7A0A52">
        <w:rPr>
          <w:rFonts w:asciiTheme="minorHAnsi" w:hAnsiTheme="minorHAnsi" w:cstheme="minorHAnsi"/>
          <w:sz w:val="22"/>
          <w:szCs w:val="22"/>
        </w:rPr>
        <w:t xml:space="preserve">tries </w:t>
      </w:r>
      <w:r w:rsidRPr="007A0A5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in</w:t>
      </w:r>
      <w:r w:rsidRPr="007A0A52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this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6"/>
          <w:sz w:val="22"/>
          <w:szCs w:val="22"/>
        </w:rPr>
        <w:t>section.</w:t>
      </w:r>
    </w:p>
    <w:p w14:paraId="14DFC4C7" w14:textId="77777777" w:rsidR="00C3367C" w:rsidRPr="007A0A52" w:rsidRDefault="00C3367C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78CC1DC" w14:textId="77777777" w:rsidR="00C3367C" w:rsidRPr="007A0A52" w:rsidRDefault="00C336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F5FE46" w14:textId="77777777" w:rsidR="00C3367C" w:rsidRPr="007A0A52" w:rsidRDefault="007A0A52">
      <w:pPr>
        <w:tabs>
          <w:tab w:val="left" w:pos="8420"/>
        </w:tabs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b/>
          <w:sz w:val="22"/>
          <w:szCs w:val="22"/>
          <w:u w:color="000000"/>
        </w:rPr>
        <w:t>SKILLS</w:t>
      </w:r>
      <w:r w:rsidRPr="007A0A52">
        <w:rPr>
          <w:rFonts w:asciiTheme="minorHAnsi" w:hAnsiTheme="minorHAnsi" w:cstheme="minorHAnsi"/>
          <w:b/>
          <w:w w:val="113"/>
          <w:sz w:val="22"/>
          <w:szCs w:val="22"/>
          <w:u w:color="000000"/>
        </w:rPr>
        <w:t xml:space="preserve"> </w:t>
      </w:r>
      <w:r w:rsidRPr="007A0A52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012885BF" w14:textId="77777777" w:rsidR="00C3367C" w:rsidRPr="007A0A52" w:rsidRDefault="00C3367C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0A9F9A5A" w14:textId="77777777" w:rsidR="00C3367C" w:rsidRPr="007A0A52" w:rsidRDefault="007A0A52">
      <w:pPr>
        <w:spacing w:before="19" w:line="257" w:lineRule="auto"/>
        <w:ind w:left="2106" w:right="4181" w:hanging="1564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7A0A52">
        <w:rPr>
          <w:rFonts w:asciiTheme="minorHAnsi" w:hAnsiTheme="minorHAnsi" w:cstheme="minorHAnsi"/>
          <w:sz w:val="22"/>
          <w:szCs w:val="22"/>
        </w:rPr>
        <w:t xml:space="preserve">anguages          </w:t>
      </w:r>
      <w:r w:rsidRPr="007A0A52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Dut</w:t>
      </w:r>
      <w:r w:rsidRPr="007A0A52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7A0A52">
        <w:rPr>
          <w:rFonts w:asciiTheme="minorHAnsi" w:hAnsiTheme="minorHAnsi" w:cstheme="minorHAnsi"/>
          <w:sz w:val="22"/>
          <w:szCs w:val="22"/>
        </w:rPr>
        <w:t xml:space="preserve">h </w:t>
      </w:r>
      <w:r w:rsidRPr="007A0A52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 xml:space="preserve">(mother </w:t>
      </w:r>
      <w:r w:rsidRPr="007A0A52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8"/>
          <w:sz w:val="22"/>
          <w:szCs w:val="22"/>
        </w:rPr>
        <w:t xml:space="preserve">tongue) </w:t>
      </w:r>
      <w:r w:rsidRPr="007A0A52">
        <w:rPr>
          <w:rFonts w:asciiTheme="minorHAnsi" w:hAnsiTheme="minorHAnsi" w:cstheme="minorHAnsi"/>
          <w:sz w:val="22"/>
          <w:szCs w:val="22"/>
        </w:rPr>
        <w:t>English</w:t>
      </w:r>
      <w:r w:rsidRPr="007A0A52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3"/>
          <w:sz w:val="22"/>
          <w:szCs w:val="22"/>
        </w:rPr>
        <w:t>(flue</w:t>
      </w:r>
      <w:r w:rsidRPr="007A0A52">
        <w:rPr>
          <w:rFonts w:asciiTheme="minorHAnsi" w:hAnsiTheme="minorHAnsi" w:cstheme="minorHAnsi"/>
          <w:spacing w:val="-5"/>
          <w:w w:val="103"/>
          <w:sz w:val="22"/>
          <w:szCs w:val="22"/>
        </w:rPr>
        <w:t>n</w:t>
      </w:r>
      <w:r w:rsidRPr="007A0A52">
        <w:rPr>
          <w:rFonts w:asciiTheme="minorHAnsi" w:hAnsiTheme="minorHAnsi" w:cstheme="minorHAnsi"/>
          <w:w w:val="126"/>
          <w:sz w:val="22"/>
          <w:szCs w:val="22"/>
        </w:rPr>
        <w:t>t)</w:t>
      </w:r>
    </w:p>
    <w:p w14:paraId="27F11762" w14:textId="77777777" w:rsidR="00C3367C" w:rsidRPr="007A0A52" w:rsidRDefault="007A0A52">
      <w:pPr>
        <w:ind w:left="2069" w:right="4856"/>
        <w:jc w:val="center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 xml:space="preserve">German </w:t>
      </w:r>
      <w:r w:rsidRPr="007A0A52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3"/>
          <w:sz w:val="22"/>
          <w:szCs w:val="22"/>
        </w:rPr>
        <w:t>(flue</w:t>
      </w:r>
      <w:r w:rsidRPr="007A0A52">
        <w:rPr>
          <w:rFonts w:asciiTheme="minorHAnsi" w:hAnsiTheme="minorHAnsi" w:cstheme="minorHAnsi"/>
          <w:spacing w:val="-5"/>
          <w:w w:val="103"/>
          <w:sz w:val="22"/>
          <w:szCs w:val="22"/>
        </w:rPr>
        <w:t>n</w:t>
      </w:r>
      <w:r w:rsidRPr="007A0A52">
        <w:rPr>
          <w:rFonts w:asciiTheme="minorHAnsi" w:hAnsiTheme="minorHAnsi" w:cstheme="minorHAnsi"/>
          <w:w w:val="126"/>
          <w:sz w:val="22"/>
          <w:szCs w:val="22"/>
        </w:rPr>
        <w:t>t)</w:t>
      </w:r>
    </w:p>
    <w:p w14:paraId="671AE1C7" w14:textId="77777777" w:rsidR="00C3367C" w:rsidRPr="007A0A52" w:rsidRDefault="007A0A52">
      <w:pPr>
        <w:spacing w:before="18"/>
        <w:ind w:left="502" w:right="3137"/>
        <w:jc w:val="center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Softwa</w:t>
      </w:r>
      <w:r w:rsidRPr="007A0A52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7A0A52">
        <w:rPr>
          <w:rFonts w:asciiTheme="minorHAnsi" w:hAnsiTheme="minorHAnsi" w:cstheme="minorHAnsi"/>
          <w:sz w:val="22"/>
          <w:szCs w:val="22"/>
        </w:rPr>
        <w:t xml:space="preserve">e             </w:t>
      </w:r>
      <w:r w:rsidRPr="007A0A5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19"/>
          <w:sz w:val="22"/>
          <w:szCs w:val="22"/>
        </w:rPr>
        <w:t>M</w:t>
      </w:r>
      <w:r w:rsidRPr="007A0A52">
        <w:rPr>
          <w:rFonts w:asciiTheme="minorHAnsi" w:hAnsiTheme="minorHAnsi" w:cstheme="minorHAnsi"/>
          <w:spacing w:val="-14"/>
          <w:w w:val="119"/>
          <w:sz w:val="22"/>
          <w:szCs w:val="22"/>
        </w:rPr>
        <w:t>a</w:t>
      </w:r>
      <w:r w:rsidRPr="007A0A52">
        <w:rPr>
          <w:rFonts w:asciiTheme="minorHAnsi" w:hAnsiTheme="minorHAnsi" w:cstheme="minorHAnsi"/>
          <w:w w:val="152"/>
          <w:sz w:val="22"/>
          <w:szCs w:val="22"/>
        </w:rPr>
        <w:t>tlab</w:t>
      </w:r>
      <w:r w:rsidRPr="007A0A52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7A0A52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pacing w:val="-78"/>
          <w:sz w:val="22"/>
          <w:szCs w:val="22"/>
        </w:rPr>
        <w:t>L</w:t>
      </w:r>
      <w:r w:rsidRPr="007A0A52">
        <w:rPr>
          <w:rFonts w:asciiTheme="minorHAnsi" w:hAnsiTheme="minorHAnsi" w:cstheme="minorHAnsi"/>
          <w:spacing w:val="-33"/>
          <w:position w:val="4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-36"/>
          <w:sz w:val="22"/>
          <w:szCs w:val="22"/>
        </w:rPr>
        <w:t>T</w:t>
      </w:r>
      <w:r w:rsidRPr="007A0A52">
        <w:rPr>
          <w:rFonts w:asciiTheme="minorHAnsi" w:hAnsiTheme="minorHAnsi" w:cstheme="minorHAnsi"/>
          <w:spacing w:val="-27"/>
          <w:position w:val="-5"/>
          <w:sz w:val="22"/>
          <w:szCs w:val="22"/>
        </w:rPr>
        <w:t>E</w:t>
      </w:r>
      <w:r w:rsidRPr="007A0A52">
        <w:rPr>
          <w:rFonts w:asciiTheme="minorHAnsi" w:hAnsiTheme="minorHAnsi" w:cstheme="minorHAnsi"/>
          <w:sz w:val="22"/>
          <w:szCs w:val="22"/>
        </w:rPr>
        <w:t xml:space="preserve">X, </w:t>
      </w:r>
      <w:r w:rsidRPr="007A0A52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20"/>
          <w:sz w:val="22"/>
          <w:szCs w:val="22"/>
        </w:rPr>
        <w:t>Ansy</w:t>
      </w:r>
      <w:r w:rsidRPr="007A0A52">
        <w:rPr>
          <w:rFonts w:asciiTheme="minorHAnsi" w:hAnsiTheme="minorHAnsi" w:cstheme="minorHAnsi"/>
          <w:spacing w:val="1"/>
          <w:w w:val="120"/>
          <w:sz w:val="22"/>
          <w:szCs w:val="22"/>
        </w:rPr>
        <w:t>s</w:t>
      </w:r>
      <w:r w:rsidRPr="007A0A52">
        <w:rPr>
          <w:rFonts w:asciiTheme="minorHAnsi" w:hAnsiTheme="minorHAnsi" w:cstheme="minorHAnsi"/>
          <w:w w:val="120"/>
          <w:sz w:val="22"/>
          <w:szCs w:val="22"/>
        </w:rPr>
        <w:t>,</w:t>
      </w:r>
      <w:r w:rsidRPr="007A0A52">
        <w:rPr>
          <w:rFonts w:asciiTheme="minorHAnsi" w:hAnsiTheme="minorHAnsi" w:cstheme="minorHAnsi"/>
          <w:spacing w:val="-16"/>
          <w:w w:val="120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20"/>
          <w:sz w:val="22"/>
          <w:szCs w:val="22"/>
        </w:rPr>
        <w:t>Comsol</w:t>
      </w:r>
    </w:p>
    <w:p w14:paraId="0D548951" w14:textId="77777777" w:rsidR="00C3367C" w:rsidRPr="007A0A52" w:rsidRDefault="00C3367C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7F24A783" w14:textId="77777777" w:rsidR="00C3367C" w:rsidRPr="007A0A52" w:rsidRDefault="00C336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3B4A8B" w14:textId="77777777" w:rsidR="00C3367C" w:rsidRPr="007A0A52" w:rsidRDefault="007A0A52">
      <w:pPr>
        <w:tabs>
          <w:tab w:val="left" w:pos="8420"/>
        </w:tabs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b/>
          <w:w w:val="104"/>
          <w:sz w:val="22"/>
          <w:szCs w:val="22"/>
          <w:u w:color="000000"/>
        </w:rPr>
        <w:t>REFERENCES</w:t>
      </w:r>
      <w:r w:rsidRPr="007A0A52">
        <w:rPr>
          <w:rFonts w:asciiTheme="minorHAnsi" w:hAnsiTheme="minorHAnsi" w:cstheme="minorHAnsi"/>
          <w:b/>
          <w:w w:val="113"/>
          <w:sz w:val="22"/>
          <w:szCs w:val="22"/>
          <w:u w:color="000000"/>
        </w:rPr>
        <w:t xml:space="preserve"> </w:t>
      </w:r>
      <w:r w:rsidRPr="007A0A52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49A79D5F" w14:textId="77777777" w:rsidR="00C3367C" w:rsidRPr="007A0A52" w:rsidRDefault="00C3367C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3E4D2E69" w14:textId="77777777" w:rsidR="00C3367C" w:rsidRPr="007A0A52" w:rsidRDefault="007A0A52">
      <w:pPr>
        <w:spacing w:before="18"/>
        <w:ind w:left="106"/>
        <w:rPr>
          <w:rFonts w:asciiTheme="minorHAnsi" w:hAnsiTheme="minorHAnsi" w:cstheme="minorHAnsi"/>
          <w:sz w:val="22"/>
          <w:szCs w:val="22"/>
        </w:rPr>
      </w:pPr>
      <w:r w:rsidRPr="007A0A52">
        <w:rPr>
          <w:rFonts w:asciiTheme="minorHAnsi" w:hAnsiTheme="minorHAnsi" w:cstheme="minorHAnsi"/>
          <w:sz w:val="22"/>
          <w:szCs w:val="22"/>
        </w:rPr>
        <w:t>A</w:t>
      </w:r>
      <w:r w:rsidRPr="007A0A52">
        <w:rPr>
          <w:rFonts w:asciiTheme="minorHAnsi" w:hAnsiTheme="minorHAnsi" w:cstheme="minorHAnsi"/>
          <w:spacing w:val="-12"/>
          <w:sz w:val="22"/>
          <w:szCs w:val="22"/>
        </w:rPr>
        <w:t>v</w:t>
      </w:r>
      <w:r w:rsidRPr="007A0A52">
        <w:rPr>
          <w:rFonts w:asciiTheme="minorHAnsi" w:hAnsiTheme="minorHAnsi" w:cstheme="minorHAnsi"/>
          <w:sz w:val="22"/>
          <w:szCs w:val="22"/>
        </w:rPr>
        <w:t xml:space="preserve">ailable </w:t>
      </w:r>
      <w:r w:rsidRPr="007A0A5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sz w:val="22"/>
          <w:szCs w:val="22"/>
        </w:rPr>
        <w:t>u</w:t>
      </w:r>
      <w:r w:rsidRPr="007A0A52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7A0A52">
        <w:rPr>
          <w:rFonts w:asciiTheme="minorHAnsi" w:hAnsiTheme="minorHAnsi" w:cstheme="minorHAnsi"/>
          <w:sz w:val="22"/>
          <w:szCs w:val="22"/>
        </w:rPr>
        <w:t>on</w:t>
      </w:r>
      <w:r w:rsidRPr="007A0A52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A0A52">
        <w:rPr>
          <w:rFonts w:asciiTheme="minorHAnsi" w:hAnsiTheme="minorHAnsi" w:cstheme="minorHAnsi"/>
          <w:w w:val="108"/>
          <w:sz w:val="22"/>
          <w:szCs w:val="22"/>
        </w:rPr>
        <w:t>request</w:t>
      </w:r>
    </w:p>
    <w:sectPr w:rsidR="00C3367C" w:rsidRPr="007A0A52">
      <w:type w:val="continuous"/>
      <w:pgSz w:w="11920" w:h="16840"/>
      <w:pgMar w:top="15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A752A"/>
    <w:multiLevelType w:val="multilevel"/>
    <w:tmpl w:val="3AA056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67C"/>
    <w:rsid w:val="007A0A52"/>
    <w:rsid w:val="00C3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211C"/>
  <w15:docId w15:val="{75EEB414-FB23-41D8-B29C-A83B9951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A0A5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0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u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2021-05-27T15:22:00Z</dcterms:created>
  <dcterms:modified xsi:type="dcterms:W3CDTF">2021-05-27T15:31:00Z</dcterms:modified>
</cp:coreProperties>
</file>